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E36D6" w14:textId="0E62DC24" w:rsidR="00F8663F" w:rsidRPr="0041799A" w:rsidRDefault="00F8663F" w:rsidP="00F8663F">
      <w:pPr>
        <w:jc w:val="right"/>
      </w:pPr>
      <w:r w:rsidRPr="0041799A">
        <w:rPr>
          <w:lang w:eastAsia="pl-PL"/>
        </w:rPr>
        <w:t>Załącznik nr 5</w:t>
      </w:r>
    </w:p>
    <w:p w14:paraId="453AA142" w14:textId="77777777" w:rsidR="00F8663F" w:rsidRPr="0041799A" w:rsidRDefault="00F8663F" w:rsidP="00F8663F">
      <w:pPr>
        <w:jc w:val="center"/>
      </w:pPr>
    </w:p>
    <w:p w14:paraId="754941EE" w14:textId="77777777" w:rsidR="00F8663F" w:rsidRPr="0041799A" w:rsidRDefault="00F8663F" w:rsidP="00F8663F">
      <w:pPr>
        <w:jc w:val="center"/>
      </w:pPr>
      <w:r w:rsidRPr="0041799A">
        <w:t>WZÓR UMOWY NA DOSTAWY</w:t>
      </w:r>
    </w:p>
    <w:p w14:paraId="4CA887AE" w14:textId="0C249610" w:rsidR="008B26D5" w:rsidRDefault="008B26D5" w:rsidP="008B26D5">
      <w:pPr>
        <w:pStyle w:val="Nagwek"/>
        <w:jc w:val="center"/>
      </w:pPr>
      <w:r w:rsidRPr="0009061E">
        <w:t>GT.271.5.2026/</w:t>
      </w:r>
      <w:r w:rsidR="00644681">
        <w:t>2</w:t>
      </w:r>
    </w:p>
    <w:p w14:paraId="5FD053A8" w14:textId="77777777" w:rsidR="00F8663F" w:rsidRPr="0041799A" w:rsidRDefault="00F8663F" w:rsidP="00F8663F">
      <w:pPr>
        <w:pStyle w:val="Nagwek"/>
      </w:pPr>
    </w:p>
    <w:p w14:paraId="56264CD1" w14:textId="77777777" w:rsidR="00F8663F" w:rsidRPr="0041799A" w:rsidRDefault="00F8663F" w:rsidP="00F8663F">
      <w:pPr>
        <w:jc w:val="center"/>
      </w:pPr>
    </w:p>
    <w:p w14:paraId="165DC046" w14:textId="77777777" w:rsidR="00F8663F" w:rsidRPr="0041799A" w:rsidRDefault="00F8663F" w:rsidP="00F8663F"/>
    <w:p w14:paraId="25A608CF" w14:textId="77777777" w:rsidR="00F8663F" w:rsidRPr="0041799A" w:rsidRDefault="00F8663F" w:rsidP="00F8663F">
      <w:r w:rsidRPr="0041799A">
        <w:t>zawarta w Tarnawatce, dnia ……………………………. pomiędzy :</w:t>
      </w:r>
    </w:p>
    <w:p w14:paraId="6DACBCB2" w14:textId="36BA183C" w:rsidR="00F8663F" w:rsidRPr="0041799A" w:rsidRDefault="00F8663F" w:rsidP="00F8663F">
      <w:r w:rsidRPr="0041799A">
        <w:rPr>
          <w:b/>
        </w:rPr>
        <w:t>Gminą</w:t>
      </w:r>
      <w:r w:rsidR="004C3B48">
        <w:rPr>
          <w:b/>
        </w:rPr>
        <w:t xml:space="preserve"> Janowiec Kościelny, 13-111 Janowiec Kościelny 62</w:t>
      </w:r>
    </w:p>
    <w:p w14:paraId="16CFEE28" w14:textId="77777777" w:rsidR="00F8663F" w:rsidRPr="0041799A" w:rsidRDefault="00F8663F" w:rsidP="00F8663F">
      <w:r w:rsidRPr="0041799A">
        <w:t>reprezentowaną przez:</w:t>
      </w:r>
    </w:p>
    <w:p w14:paraId="41F020D0" w14:textId="0744A9D1" w:rsidR="00F8663F" w:rsidRPr="0041799A" w:rsidRDefault="00F8663F" w:rsidP="00F8663F">
      <w:r w:rsidRPr="0041799A">
        <w:rPr>
          <w:b/>
        </w:rPr>
        <w:t xml:space="preserve">Piotr </w:t>
      </w:r>
      <w:r w:rsidR="004C3B48">
        <w:rPr>
          <w:b/>
        </w:rPr>
        <w:t>Rakoczy</w:t>
      </w:r>
      <w:r w:rsidRPr="0041799A">
        <w:rPr>
          <w:b/>
        </w:rPr>
        <w:t xml:space="preserve"> – Wójt Gminy </w:t>
      </w:r>
      <w:r w:rsidR="004C3B48">
        <w:rPr>
          <w:b/>
        </w:rPr>
        <w:t>Janowiec Kościelny</w:t>
      </w:r>
      <w:r w:rsidRPr="0041799A">
        <w:rPr>
          <w:b/>
        </w:rPr>
        <w:t xml:space="preserve"> </w:t>
      </w:r>
    </w:p>
    <w:p w14:paraId="3427B2D1" w14:textId="21B4B570" w:rsidR="00F8663F" w:rsidRPr="0041799A" w:rsidRDefault="00F8663F" w:rsidP="00F8663F">
      <w:r w:rsidRPr="0041799A">
        <w:t xml:space="preserve">przy kontrasygnacie </w:t>
      </w:r>
      <w:r w:rsidR="004C3B48">
        <w:t>Renaty Katarzyny Mróz</w:t>
      </w:r>
      <w:r w:rsidRPr="0041799A">
        <w:rPr>
          <w:b/>
        </w:rPr>
        <w:t xml:space="preserve"> – Skarbnika Gminy </w:t>
      </w:r>
    </w:p>
    <w:p w14:paraId="7203BAF0" w14:textId="1D36D9C8" w:rsidR="00F8663F" w:rsidRPr="0041799A" w:rsidRDefault="00F8663F" w:rsidP="00F8663F">
      <w:r w:rsidRPr="0041799A">
        <w:rPr>
          <w:b/>
        </w:rPr>
        <w:t xml:space="preserve">NIP: </w:t>
      </w:r>
      <w:r w:rsidR="004C3B48" w:rsidRPr="004C3B48">
        <w:rPr>
          <w:b/>
          <w:bCs/>
        </w:rPr>
        <w:t>9840162034</w:t>
      </w:r>
    </w:p>
    <w:p w14:paraId="1427802D" w14:textId="77777777" w:rsidR="00F8663F" w:rsidRPr="0041799A" w:rsidRDefault="00F8663F" w:rsidP="00F8663F">
      <w:r w:rsidRPr="0041799A">
        <w:t xml:space="preserve">zwanym dalej Zamawiającym, </w:t>
      </w:r>
    </w:p>
    <w:p w14:paraId="4A6D02E8" w14:textId="77777777" w:rsidR="00F8663F" w:rsidRPr="0041799A" w:rsidRDefault="00F8663F" w:rsidP="00F8663F"/>
    <w:p w14:paraId="53155FD6" w14:textId="77777777" w:rsidR="00F8663F" w:rsidRPr="0041799A" w:rsidRDefault="00F8663F" w:rsidP="00F8663F">
      <w:r w:rsidRPr="0041799A">
        <w:t>a:</w:t>
      </w:r>
    </w:p>
    <w:p w14:paraId="760A819C" w14:textId="77777777" w:rsidR="00F8663F" w:rsidRPr="0041799A" w:rsidRDefault="00F8663F" w:rsidP="00F8663F">
      <w:pPr>
        <w:ind w:right="47" w:hanging="10"/>
      </w:pPr>
      <w:r w:rsidRPr="0041799A">
        <w:t xml:space="preserve">…………………………………………………… </w:t>
      </w:r>
    </w:p>
    <w:p w14:paraId="0C1B3AF5" w14:textId="77777777" w:rsidR="00F8663F" w:rsidRPr="0041799A" w:rsidRDefault="00F8663F" w:rsidP="00F8663F">
      <w:pPr>
        <w:ind w:right="47" w:hanging="10"/>
      </w:pPr>
      <w:r w:rsidRPr="0041799A">
        <w:t xml:space="preserve">działającym na podstawie wpisu do KRS pod numerem  …….. /(prowadzącym działalnością gospodarczą pod nazwą ………………………………………………………z siedzibą  …………………………………………….. REGON ……………. ), będącym zarejestrowanym płatnikiem podatku VAT o numerze NIP ……………  , </w:t>
      </w:r>
    </w:p>
    <w:p w14:paraId="0BB17118" w14:textId="77777777" w:rsidR="00F8663F" w:rsidRPr="0041799A" w:rsidRDefault="00F8663F" w:rsidP="00F8663F">
      <w:pPr>
        <w:ind w:right="56"/>
      </w:pPr>
      <w:r w:rsidRPr="0041799A">
        <w:t xml:space="preserve">reprezentowanym przez: </w:t>
      </w:r>
      <w:r w:rsidRPr="0041799A">
        <w:rPr>
          <w:b/>
        </w:rPr>
        <w:t xml:space="preserve"> </w:t>
      </w:r>
    </w:p>
    <w:p w14:paraId="314C6004" w14:textId="77777777" w:rsidR="00F8663F" w:rsidRPr="0041799A" w:rsidRDefault="00F8663F" w:rsidP="00F8663F">
      <w:pPr>
        <w:ind w:right="47" w:hanging="10"/>
      </w:pPr>
      <w:r w:rsidRPr="0041799A">
        <w:t xml:space="preserve">…………………………………………………….. </w:t>
      </w:r>
    </w:p>
    <w:p w14:paraId="5A0C3911" w14:textId="77777777" w:rsidR="00F8663F" w:rsidRPr="0041799A" w:rsidRDefault="00F8663F" w:rsidP="00F8663F"/>
    <w:p w14:paraId="21F6232F" w14:textId="77777777" w:rsidR="00F8663F" w:rsidRPr="0041799A" w:rsidRDefault="00F8663F" w:rsidP="00F8663F">
      <w:r w:rsidRPr="0041799A">
        <w:t>zwanym dalej Wykonawcą.</w:t>
      </w:r>
    </w:p>
    <w:p w14:paraId="7AB08C06" w14:textId="77777777" w:rsidR="00F8663F" w:rsidRPr="0041799A" w:rsidRDefault="00F8663F" w:rsidP="00F8663F"/>
    <w:p w14:paraId="430CC9D0" w14:textId="77777777" w:rsidR="00644681" w:rsidRPr="00644681" w:rsidRDefault="00F8663F" w:rsidP="00644681">
      <w:pPr>
        <w:jc w:val="both"/>
        <w:rPr>
          <w:b/>
          <w:bCs/>
          <w:iCs/>
        </w:rPr>
      </w:pPr>
      <w:r w:rsidRPr="0041799A">
        <w:t>W wyniku dokonania przez Zamawiającego wyboru oferty Wykonawcy w trakcie postępowania o zamówienie publiczne w procedurze do 1</w:t>
      </w:r>
      <w:r w:rsidR="0041799A" w:rsidRPr="0041799A">
        <w:t>7</w:t>
      </w:r>
      <w:r w:rsidRPr="0041799A">
        <w:t xml:space="preserve">0000 złotych (netto) na dostawy: </w:t>
      </w:r>
      <w:r w:rsidR="00644681" w:rsidRPr="00644681">
        <w:rPr>
          <w:b/>
          <w:bCs/>
          <w:iCs/>
        </w:rPr>
        <w:t>„Dostawa usług:</w:t>
      </w:r>
    </w:p>
    <w:p w14:paraId="5CA70D19" w14:textId="77777777" w:rsidR="00644681" w:rsidRPr="00644681" w:rsidRDefault="00644681" w:rsidP="00644681">
      <w:pPr>
        <w:numPr>
          <w:ilvl w:val="0"/>
          <w:numId w:val="19"/>
        </w:numPr>
        <w:jc w:val="both"/>
        <w:rPr>
          <w:b/>
          <w:bCs/>
          <w:iCs/>
        </w:rPr>
      </w:pPr>
      <w:r w:rsidRPr="00644681">
        <w:rPr>
          <w:b/>
          <w:bCs/>
          <w:iCs/>
        </w:rPr>
        <w:t>Szkolenie  pracowników z cyberbezpieczeństwa - Szkolenia dla pracowników</w:t>
      </w:r>
    </w:p>
    <w:p w14:paraId="0FAE5E70" w14:textId="77777777" w:rsidR="00644681" w:rsidRPr="00644681" w:rsidRDefault="00644681" w:rsidP="00644681">
      <w:pPr>
        <w:numPr>
          <w:ilvl w:val="0"/>
          <w:numId w:val="19"/>
        </w:numPr>
        <w:jc w:val="both"/>
        <w:rPr>
          <w:b/>
          <w:bCs/>
          <w:iCs/>
        </w:rPr>
      </w:pPr>
      <w:r w:rsidRPr="00644681">
        <w:rPr>
          <w:b/>
          <w:bCs/>
          <w:iCs/>
        </w:rPr>
        <w:t>Szkolenie  pracowników z cyberbezpieczeństwa – Kadra zarządzająca</w:t>
      </w:r>
    </w:p>
    <w:p w14:paraId="03312EEA" w14:textId="77777777" w:rsidR="00644681" w:rsidRPr="00644681" w:rsidRDefault="00644681" w:rsidP="00644681">
      <w:pPr>
        <w:jc w:val="both"/>
        <w:rPr>
          <w:b/>
          <w:bCs/>
          <w:iCs/>
        </w:rPr>
      </w:pPr>
      <w:r w:rsidRPr="00644681">
        <w:rPr>
          <w:b/>
          <w:bCs/>
          <w:iCs/>
        </w:rPr>
        <w:t>w ramach projektu pn. „Cyberbezpieczny samorząd” realizowanego w ramach Funduszy Europejskich na Rozwój Cyfrowy 2021-2027 (FERC), Priorytet II: Zaawansowane usługi cyfrowe, Działanie 2.2. – Wzmocnienie krajowego systemu cyberbezpieczeństwa”.</w:t>
      </w:r>
    </w:p>
    <w:p w14:paraId="10E18713" w14:textId="77777777" w:rsidR="00644681" w:rsidRPr="00644681" w:rsidRDefault="00644681" w:rsidP="00644681">
      <w:pPr>
        <w:jc w:val="both"/>
        <w:rPr>
          <w:b/>
          <w:iCs/>
        </w:rPr>
      </w:pPr>
    </w:p>
    <w:p w14:paraId="61F8CD18" w14:textId="3707A2FF" w:rsidR="00F8663F" w:rsidRPr="0041799A" w:rsidRDefault="00F8663F" w:rsidP="00644681">
      <w:pPr>
        <w:jc w:val="both"/>
      </w:pPr>
      <w:r w:rsidRPr="0041799A">
        <w:t>strony oświadczają co następuje:</w:t>
      </w:r>
    </w:p>
    <w:p w14:paraId="20E108EF" w14:textId="77777777" w:rsidR="00F8663F" w:rsidRPr="0041799A" w:rsidRDefault="00F8663F" w:rsidP="00F8663F">
      <w:pPr>
        <w:jc w:val="both"/>
        <w:rPr>
          <w:b/>
        </w:rPr>
      </w:pPr>
    </w:p>
    <w:p w14:paraId="74206BEC" w14:textId="77777777" w:rsidR="00F8663F" w:rsidRPr="0041799A" w:rsidRDefault="00F8663F" w:rsidP="00F8663F">
      <w:pPr>
        <w:jc w:val="center"/>
      </w:pPr>
      <w:r w:rsidRPr="0041799A">
        <w:rPr>
          <w:b/>
        </w:rPr>
        <w:t>§ 1</w:t>
      </w:r>
    </w:p>
    <w:p w14:paraId="1AD9384B" w14:textId="77777777" w:rsidR="00F8663F" w:rsidRPr="0041799A" w:rsidRDefault="00F8663F" w:rsidP="00F8663F">
      <w:pPr>
        <w:jc w:val="center"/>
      </w:pPr>
      <w:r w:rsidRPr="0041799A">
        <w:rPr>
          <w:b/>
        </w:rPr>
        <w:t>Przedmiot umowy</w:t>
      </w:r>
    </w:p>
    <w:p w14:paraId="4433FAD6" w14:textId="35388346" w:rsidR="004C3B48" w:rsidRDefault="00F8663F" w:rsidP="004C3B48">
      <w:pPr>
        <w:pStyle w:val="Akapitzlist"/>
        <w:numPr>
          <w:ilvl w:val="0"/>
          <w:numId w:val="17"/>
        </w:numPr>
        <w:ind w:left="426"/>
        <w:jc w:val="both"/>
      </w:pPr>
      <w:r w:rsidRPr="0041799A">
        <w:t xml:space="preserve">Przedmiotem niniejszej umowy jest dostawa pn.: </w:t>
      </w:r>
    </w:p>
    <w:p w14:paraId="195E1541" w14:textId="77777777" w:rsidR="00644681" w:rsidRPr="00644681" w:rsidRDefault="00644681" w:rsidP="00644681">
      <w:pPr>
        <w:jc w:val="both"/>
        <w:rPr>
          <w:b/>
          <w:bCs/>
          <w:iCs/>
        </w:rPr>
      </w:pPr>
      <w:r w:rsidRPr="00644681">
        <w:rPr>
          <w:b/>
          <w:bCs/>
          <w:iCs/>
        </w:rPr>
        <w:t>„Dostawa usług:</w:t>
      </w:r>
    </w:p>
    <w:p w14:paraId="49620B45" w14:textId="77777777" w:rsidR="00644681" w:rsidRPr="00644681" w:rsidRDefault="00644681" w:rsidP="00644681">
      <w:pPr>
        <w:numPr>
          <w:ilvl w:val="0"/>
          <w:numId w:val="19"/>
        </w:numPr>
        <w:jc w:val="both"/>
        <w:rPr>
          <w:b/>
          <w:bCs/>
          <w:iCs/>
        </w:rPr>
      </w:pPr>
      <w:r w:rsidRPr="00644681">
        <w:rPr>
          <w:b/>
          <w:bCs/>
          <w:iCs/>
        </w:rPr>
        <w:t>Szkolenie  pracowników z cyberbezpieczeństwa - Szkolenia dla pracowników</w:t>
      </w:r>
    </w:p>
    <w:p w14:paraId="515739CC" w14:textId="77777777" w:rsidR="00644681" w:rsidRPr="00644681" w:rsidRDefault="00644681" w:rsidP="00644681">
      <w:pPr>
        <w:numPr>
          <w:ilvl w:val="0"/>
          <w:numId w:val="19"/>
        </w:numPr>
        <w:jc w:val="both"/>
        <w:rPr>
          <w:b/>
          <w:bCs/>
          <w:iCs/>
        </w:rPr>
      </w:pPr>
      <w:r w:rsidRPr="00644681">
        <w:rPr>
          <w:b/>
          <w:bCs/>
          <w:iCs/>
        </w:rPr>
        <w:t>Szkolenie  pracowników z cyberbezpieczeństwa – Kadra zarządzająca</w:t>
      </w:r>
    </w:p>
    <w:p w14:paraId="340E0B99" w14:textId="77777777" w:rsidR="00644681" w:rsidRPr="00644681" w:rsidRDefault="00644681" w:rsidP="00644681">
      <w:pPr>
        <w:jc w:val="both"/>
        <w:rPr>
          <w:b/>
          <w:bCs/>
          <w:iCs/>
        </w:rPr>
      </w:pPr>
      <w:r w:rsidRPr="00644681">
        <w:rPr>
          <w:b/>
          <w:bCs/>
          <w:iCs/>
        </w:rPr>
        <w:lastRenderedPageBreak/>
        <w:t>w ramach projektu pn. „Cyberbezpieczny samorząd” realizowanego w ramach Funduszy Europejskich na Rozwój Cyfrowy 2021-2027 (FERC), Priorytet II: Zaawansowane usługi cyfrowe, Działanie 2.2. – Wzmocnienie krajowego systemu cyberbezpieczeństwa”.</w:t>
      </w:r>
    </w:p>
    <w:p w14:paraId="19DFC5E6" w14:textId="77777777" w:rsidR="00644681" w:rsidRPr="00644681" w:rsidRDefault="00644681" w:rsidP="00644681">
      <w:pPr>
        <w:jc w:val="both"/>
        <w:rPr>
          <w:b/>
          <w:iCs/>
        </w:rPr>
      </w:pPr>
    </w:p>
    <w:p w14:paraId="5C8C5E40" w14:textId="77777777" w:rsidR="008548D7" w:rsidRDefault="008548D7" w:rsidP="004C3B48">
      <w:pPr>
        <w:jc w:val="both"/>
      </w:pPr>
    </w:p>
    <w:p w14:paraId="212EED0E" w14:textId="77777777" w:rsidR="008548D7" w:rsidRDefault="00F8663F" w:rsidP="00F8663F">
      <w:pPr>
        <w:pStyle w:val="Akapitzlist"/>
        <w:numPr>
          <w:ilvl w:val="0"/>
          <w:numId w:val="13"/>
        </w:numPr>
        <w:tabs>
          <w:tab w:val="left" w:pos="426"/>
        </w:tabs>
        <w:ind w:left="426"/>
        <w:jc w:val="both"/>
      </w:pPr>
      <w:r w:rsidRPr="0041799A">
        <w:t>Zamawiający powierza, a Wykonawca przyjmuje do wykonania przedmiot umowy określony w ust. 1.</w:t>
      </w:r>
    </w:p>
    <w:p w14:paraId="2FA1E99C" w14:textId="7214C0A2" w:rsidR="00F8663F" w:rsidRPr="0041799A" w:rsidRDefault="00F8663F" w:rsidP="00F8663F">
      <w:pPr>
        <w:pStyle w:val="Akapitzlist"/>
        <w:numPr>
          <w:ilvl w:val="0"/>
          <w:numId w:val="13"/>
        </w:numPr>
        <w:tabs>
          <w:tab w:val="left" w:pos="426"/>
        </w:tabs>
        <w:ind w:left="426"/>
        <w:jc w:val="both"/>
      </w:pPr>
      <w:r w:rsidRPr="0041799A">
        <w:t>Przedmiot Umowy jest szczegółowo określony w ofercie Wykonawcy z dnia …........, która stanowi załącznik do niniejszej Umowy.</w:t>
      </w:r>
    </w:p>
    <w:p w14:paraId="718BC5F5" w14:textId="77777777" w:rsidR="00F8663F" w:rsidRPr="0041799A" w:rsidRDefault="00F8663F" w:rsidP="00F8663F">
      <w:pPr>
        <w:tabs>
          <w:tab w:val="left" w:pos="900"/>
        </w:tabs>
        <w:jc w:val="both"/>
      </w:pPr>
      <w:r w:rsidRPr="0041799A">
        <w:tab/>
      </w:r>
    </w:p>
    <w:p w14:paraId="1A36425D" w14:textId="77777777" w:rsidR="00F8663F" w:rsidRPr="0041799A" w:rsidRDefault="00F8663F" w:rsidP="00F8663F">
      <w:pPr>
        <w:jc w:val="center"/>
      </w:pPr>
      <w:r w:rsidRPr="0041799A">
        <w:rPr>
          <w:b/>
        </w:rPr>
        <w:t>§ 2</w:t>
      </w:r>
    </w:p>
    <w:p w14:paraId="2E9CB517" w14:textId="77777777" w:rsidR="00F8663F" w:rsidRPr="0041799A" w:rsidRDefault="00F8663F" w:rsidP="00F8663F">
      <w:pPr>
        <w:jc w:val="center"/>
      </w:pPr>
      <w:r w:rsidRPr="0041799A">
        <w:rPr>
          <w:b/>
        </w:rPr>
        <w:t>Terminy</w:t>
      </w:r>
    </w:p>
    <w:p w14:paraId="4CDBFBE3" w14:textId="0BA65C3A" w:rsidR="00F8663F" w:rsidRPr="0041799A" w:rsidRDefault="00F8663F" w:rsidP="004C3B48">
      <w:pPr>
        <w:numPr>
          <w:ilvl w:val="0"/>
          <w:numId w:val="16"/>
        </w:numPr>
        <w:tabs>
          <w:tab w:val="clear" w:pos="0"/>
          <w:tab w:val="left" w:pos="360"/>
          <w:tab w:val="num" w:pos="720"/>
        </w:tabs>
        <w:ind w:left="360"/>
        <w:jc w:val="both"/>
      </w:pPr>
      <w:r w:rsidRPr="0041799A">
        <w:t xml:space="preserve">Dostawy będące przedmiotem Umowy ukończone zostaną w terminie </w:t>
      </w:r>
      <w:r w:rsidR="00DD7C7D" w:rsidRPr="00DE23BB">
        <w:rPr>
          <w:b/>
        </w:rPr>
        <w:t>do 30 dni od dnia podpisania umowy</w:t>
      </w:r>
      <w:r w:rsidRPr="0041799A">
        <w:rPr>
          <w:b/>
        </w:rPr>
        <w:t xml:space="preserve">. </w:t>
      </w:r>
    </w:p>
    <w:p w14:paraId="2E5B06B6" w14:textId="77777777" w:rsidR="00F8663F" w:rsidRPr="0041799A" w:rsidRDefault="00F8663F" w:rsidP="00F8663F">
      <w:pPr>
        <w:jc w:val="center"/>
        <w:rPr>
          <w:b/>
        </w:rPr>
      </w:pPr>
    </w:p>
    <w:p w14:paraId="751D4663" w14:textId="77777777" w:rsidR="00F8663F" w:rsidRPr="0041799A" w:rsidRDefault="00F8663F" w:rsidP="00F8663F">
      <w:pPr>
        <w:jc w:val="center"/>
      </w:pPr>
      <w:r w:rsidRPr="0041799A">
        <w:rPr>
          <w:b/>
        </w:rPr>
        <w:t>§ 3</w:t>
      </w:r>
    </w:p>
    <w:p w14:paraId="7F222EBC" w14:textId="77777777" w:rsidR="00F8663F" w:rsidRPr="0041799A" w:rsidRDefault="00F8663F" w:rsidP="00F8663F">
      <w:pPr>
        <w:jc w:val="center"/>
      </w:pPr>
      <w:r w:rsidRPr="0041799A">
        <w:rPr>
          <w:b/>
        </w:rPr>
        <w:t>Obowiązki Zamawiającego</w:t>
      </w:r>
    </w:p>
    <w:p w14:paraId="5D67DC5B" w14:textId="77777777" w:rsidR="00F8663F" w:rsidRPr="0041799A" w:rsidRDefault="00F8663F" w:rsidP="008548D7">
      <w:r w:rsidRPr="0041799A">
        <w:t xml:space="preserve">Zamawiający będzie współdziałał z Wykonawcą, co strony rozumieją w szczególności jako: </w:t>
      </w:r>
    </w:p>
    <w:p w14:paraId="3ABA00A8" w14:textId="77777777" w:rsidR="008548D7" w:rsidRDefault="00F8663F" w:rsidP="008548D7">
      <w:pPr>
        <w:pStyle w:val="Akapitzlist"/>
        <w:numPr>
          <w:ilvl w:val="1"/>
          <w:numId w:val="16"/>
        </w:numPr>
        <w:ind w:left="360"/>
        <w:jc w:val="both"/>
      </w:pPr>
      <w:r w:rsidRPr="0041799A">
        <w:t xml:space="preserve">Terminowe realizowanie przez Zamawiającego zadań, za które jest odpowiedzialny; </w:t>
      </w:r>
    </w:p>
    <w:p w14:paraId="3D1691AA" w14:textId="77777777" w:rsidR="008548D7" w:rsidRDefault="00F8663F" w:rsidP="008548D7">
      <w:pPr>
        <w:pStyle w:val="Akapitzlist"/>
        <w:numPr>
          <w:ilvl w:val="1"/>
          <w:numId w:val="16"/>
        </w:numPr>
        <w:ind w:left="360"/>
        <w:jc w:val="both"/>
      </w:pPr>
      <w:r w:rsidRPr="0041799A">
        <w:t xml:space="preserve">Niezwłoczne informowanie Wykonawcy o wszelkich okolicznościach, które w ocenie Zamawiającego mogą mieć wpływ na realizację Umowy; </w:t>
      </w:r>
    </w:p>
    <w:p w14:paraId="7FBB4112" w14:textId="77777777" w:rsidR="008548D7" w:rsidRDefault="00F8663F" w:rsidP="008548D7">
      <w:pPr>
        <w:pStyle w:val="Akapitzlist"/>
        <w:numPr>
          <w:ilvl w:val="1"/>
          <w:numId w:val="16"/>
        </w:numPr>
        <w:ind w:left="360"/>
        <w:jc w:val="both"/>
      </w:pPr>
      <w:r w:rsidRPr="0041799A">
        <w:t>Terminową zapłatę umówionego wynagrodzenia</w:t>
      </w:r>
      <w:r w:rsidR="008548D7">
        <w:t>;</w:t>
      </w:r>
    </w:p>
    <w:p w14:paraId="220D0D25" w14:textId="4DBC3F8E" w:rsidR="00F8663F" w:rsidRPr="0041799A" w:rsidRDefault="00F8663F" w:rsidP="008548D7">
      <w:pPr>
        <w:pStyle w:val="Akapitzlist"/>
        <w:numPr>
          <w:ilvl w:val="1"/>
          <w:numId w:val="16"/>
        </w:numPr>
        <w:ind w:left="360"/>
        <w:jc w:val="both"/>
      </w:pPr>
      <w:r w:rsidRPr="0041799A">
        <w:t xml:space="preserve">Odbioru zamówienia zgodnego z opisem przedmiotu zamówienia. </w:t>
      </w:r>
    </w:p>
    <w:p w14:paraId="35C2F14E" w14:textId="77777777" w:rsidR="00A0346E" w:rsidRDefault="00A0346E" w:rsidP="00F8663F">
      <w:pPr>
        <w:jc w:val="center"/>
        <w:rPr>
          <w:b/>
        </w:rPr>
      </w:pPr>
    </w:p>
    <w:p w14:paraId="69BE0E8B" w14:textId="433A7C64" w:rsidR="00F8663F" w:rsidRPr="0041799A" w:rsidRDefault="00F8663F" w:rsidP="00F8663F">
      <w:pPr>
        <w:jc w:val="center"/>
      </w:pPr>
      <w:r w:rsidRPr="0041799A">
        <w:rPr>
          <w:b/>
        </w:rPr>
        <w:t>§ 4</w:t>
      </w:r>
    </w:p>
    <w:p w14:paraId="3B40DCFD" w14:textId="77777777" w:rsidR="00F8663F" w:rsidRPr="0041799A" w:rsidRDefault="00F8663F" w:rsidP="00F8663F">
      <w:pPr>
        <w:jc w:val="center"/>
      </w:pPr>
      <w:r w:rsidRPr="0041799A">
        <w:rPr>
          <w:b/>
        </w:rPr>
        <w:t>Obowiązki Wykonawcy</w:t>
      </w:r>
    </w:p>
    <w:p w14:paraId="426A9E5E" w14:textId="77777777" w:rsidR="00F8663F" w:rsidRPr="0041799A" w:rsidRDefault="00F8663F" w:rsidP="00F8663F">
      <w:pPr>
        <w:jc w:val="center"/>
        <w:rPr>
          <w:b/>
        </w:rPr>
      </w:pPr>
    </w:p>
    <w:p w14:paraId="0F4A486E" w14:textId="77777777" w:rsidR="00F8663F" w:rsidRPr="0041799A" w:rsidRDefault="00F8663F" w:rsidP="008548D7">
      <w:r w:rsidRPr="0041799A">
        <w:t>1.</w:t>
      </w:r>
      <w:r w:rsidRPr="0041799A">
        <w:rPr>
          <w:rFonts w:eastAsia="Arial"/>
        </w:rPr>
        <w:t xml:space="preserve"> </w:t>
      </w:r>
      <w:r w:rsidRPr="0041799A">
        <w:t xml:space="preserve">Wykonawca zobowiązany jest do: </w:t>
      </w:r>
    </w:p>
    <w:p w14:paraId="2FC953FE" w14:textId="77777777" w:rsidR="00F8663F" w:rsidRPr="0041799A" w:rsidRDefault="00F8663F" w:rsidP="008548D7">
      <w:pPr>
        <w:numPr>
          <w:ilvl w:val="0"/>
          <w:numId w:val="3"/>
        </w:numPr>
        <w:tabs>
          <w:tab w:val="clear" w:pos="0"/>
          <w:tab w:val="num" w:pos="720"/>
        </w:tabs>
        <w:ind w:left="709"/>
        <w:jc w:val="both"/>
      </w:pPr>
      <w:r w:rsidRPr="0041799A">
        <w:t xml:space="preserve">Wykonania przedmiotu Umowy ze starannością przyjętą w obrocie profesjonalnym, oraz aktualną wiedzą i kwalifikacjami; </w:t>
      </w:r>
    </w:p>
    <w:p w14:paraId="59A7FB4F" w14:textId="77777777" w:rsidR="00F8663F" w:rsidRPr="0041799A" w:rsidRDefault="00F8663F" w:rsidP="008548D7">
      <w:pPr>
        <w:numPr>
          <w:ilvl w:val="0"/>
          <w:numId w:val="3"/>
        </w:numPr>
        <w:tabs>
          <w:tab w:val="clear" w:pos="0"/>
          <w:tab w:val="num" w:pos="720"/>
        </w:tabs>
        <w:ind w:left="709"/>
        <w:jc w:val="both"/>
      </w:pPr>
      <w:r w:rsidRPr="0041799A">
        <w:t xml:space="preserve">Wyznaczenia personelu o liczebności i kompetencjach zapewniających terminową i zgodną z wymaganiami jakościowymi realizację dostawy w umownym terminie; </w:t>
      </w:r>
    </w:p>
    <w:p w14:paraId="1C60DCD8" w14:textId="77777777" w:rsidR="00F8663F" w:rsidRPr="0041799A" w:rsidRDefault="00F8663F" w:rsidP="008548D7">
      <w:pPr>
        <w:numPr>
          <w:ilvl w:val="0"/>
          <w:numId w:val="3"/>
        </w:numPr>
        <w:tabs>
          <w:tab w:val="clear" w:pos="0"/>
          <w:tab w:val="num" w:pos="720"/>
        </w:tabs>
        <w:ind w:left="709"/>
        <w:jc w:val="both"/>
      </w:pPr>
      <w:r w:rsidRPr="0041799A">
        <w:t xml:space="preserve">Niezwłoczne informowanie Zamawiającego o wszelkich okolicznościach, które w ocenie Wykonawcy mogą mieć wpływ na realizację Umowy; </w:t>
      </w:r>
    </w:p>
    <w:p w14:paraId="4B050776" w14:textId="77777777" w:rsidR="00F8663F" w:rsidRPr="0041799A" w:rsidRDefault="00F8663F" w:rsidP="00F8663F">
      <w:pPr>
        <w:jc w:val="both"/>
      </w:pPr>
    </w:p>
    <w:p w14:paraId="1AFC0E2A" w14:textId="77777777" w:rsidR="00F8663F" w:rsidRPr="0041799A" w:rsidRDefault="00F8663F" w:rsidP="00F8663F">
      <w:pPr>
        <w:jc w:val="center"/>
      </w:pPr>
      <w:r w:rsidRPr="0041799A">
        <w:rPr>
          <w:b/>
        </w:rPr>
        <w:t>§ 5</w:t>
      </w:r>
    </w:p>
    <w:p w14:paraId="52B821FF" w14:textId="77777777" w:rsidR="00F8663F" w:rsidRPr="0041799A" w:rsidRDefault="00F8663F" w:rsidP="00F8663F">
      <w:pPr>
        <w:jc w:val="center"/>
      </w:pPr>
      <w:r w:rsidRPr="0041799A">
        <w:rPr>
          <w:b/>
        </w:rPr>
        <w:t>Wynagrodzenie</w:t>
      </w:r>
    </w:p>
    <w:p w14:paraId="7CFD0B13" w14:textId="17BEE9B8" w:rsidR="00F8663F" w:rsidRPr="0041799A" w:rsidRDefault="00F8663F" w:rsidP="008548D7">
      <w:pPr>
        <w:pStyle w:val="Akapitzlist"/>
        <w:numPr>
          <w:ilvl w:val="0"/>
          <w:numId w:val="18"/>
        </w:numPr>
        <w:tabs>
          <w:tab w:val="left" w:pos="426"/>
        </w:tabs>
        <w:jc w:val="both"/>
      </w:pPr>
      <w:r w:rsidRPr="0041799A">
        <w:t>Wynagrodzenie za wykonywanie czynności będących przedmiotem niniejszej umowy, zgodnie z ofertą, strony ustalają na kwotę:</w:t>
      </w:r>
    </w:p>
    <w:p w14:paraId="129ED722" w14:textId="77777777" w:rsidR="00F8663F" w:rsidRPr="0041799A" w:rsidRDefault="00F8663F" w:rsidP="00F8663F">
      <w:pPr>
        <w:ind w:left="454"/>
        <w:jc w:val="both"/>
      </w:pPr>
      <w:r w:rsidRPr="0041799A">
        <w:t>wartość netto ……………………………………………..</w:t>
      </w:r>
    </w:p>
    <w:p w14:paraId="72AFF74F" w14:textId="77777777" w:rsidR="00F8663F" w:rsidRPr="0041799A" w:rsidRDefault="00F8663F" w:rsidP="00F8663F">
      <w:pPr>
        <w:ind w:left="426"/>
        <w:jc w:val="both"/>
      </w:pPr>
      <w:r w:rsidRPr="0041799A">
        <w:t>słownie: …………………………………………………...</w:t>
      </w:r>
    </w:p>
    <w:p w14:paraId="63AF883C" w14:textId="77777777" w:rsidR="00F8663F" w:rsidRPr="0041799A" w:rsidRDefault="00F8663F" w:rsidP="00F8663F">
      <w:pPr>
        <w:ind w:left="426"/>
        <w:jc w:val="both"/>
      </w:pPr>
      <w:r w:rsidRPr="0041799A">
        <w:t>podatek VAT …..% tj. ……………………………………</w:t>
      </w:r>
    </w:p>
    <w:p w14:paraId="600A4D6C" w14:textId="77777777" w:rsidR="00F8663F" w:rsidRPr="0041799A" w:rsidRDefault="00F8663F" w:rsidP="00F8663F">
      <w:pPr>
        <w:ind w:left="426"/>
        <w:jc w:val="both"/>
      </w:pPr>
      <w:r w:rsidRPr="0041799A">
        <w:t>słownie: ……………………………………………………</w:t>
      </w:r>
    </w:p>
    <w:p w14:paraId="06490A18" w14:textId="77777777" w:rsidR="00F8663F" w:rsidRPr="0041799A" w:rsidRDefault="00F8663F" w:rsidP="00F8663F">
      <w:pPr>
        <w:ind w:left="426"/>
        <w:jc w:val="both"/>
      </w:pPr>
      <w:r w:rsidRPr="0041799A">
        <w:lastRenderedPageBreak/>
        <w:t>brutto: ……………………………………………………...</w:t>
      </w:r>
    </w:p>
    <w:p w14:paraId="3B14F6BD" w14:textId="77777777" w:rsidR="00F8663F" w:rsidRPr="0041799A" w:rsidRDefault="00F8663F" w:rsidP="00F8663F">
      <w:pPr>
        <w:tabs>
          <w:tab w:val="left" w:pos="426"/>
        </w:tabs>
        <w:ind w:left="426"/>
        <w:jc w:val="both"/>
      </w:pPr>
      <w:r w:rsidRPr="0041799A">
        <w:rPr>
          <w:b/>
          <w:bCs/>
        </w:rPr>
        <w:t>słownie: ……………………………………………………</w:t>
      </w:r>
    </w:p>
    <w:p w14:paraId="61CA6F2D" w14:textId="77777777" w:rsidR="009F6A1E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>Wynagrodzenie nie podlega waloryzacji. Za wykonanie zamówienia Wykonawca nie może żądać wyższej kwoty od wskazanej w ust. 1.</w:t>
      </w:r>
    </w:p>
    <w:p w14:paraId="5870F680" w14:textId="77777777" w:rsidR="009F6A1E" w:rsidRDefault="009F6A1E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>
        <w:t>Wynagrodzenie Wykonawcy, będzie płatne przelewem na konto wskazane na fakturach, które jest ujęte w elektronicznym wykazie podmiotów Szefa Krajowej Administracji Skarbowej. W przypadku wskazania na fakturach rachunku bankowego nieujętego w elektronicznym wykazie podmiotów Szefa Krajowej Administracji Skarbowej zapłata nastąpi na rachunek wskazany w tym wykazie, w terminie 30 dni od daty wystawienia faktury.</w:t>
      </w:r>
    </w:p>
    <w:p w14:paraId="1BCF405D" w14:textId="7A2AD66C" w:rsidR="009F6A1E" w:rsidRDefault="009F6A1E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>
        <w:t xml:space="preserve">W razie opóźnienia w zapłacie faktur, Wykonawcy przysługuje prawo naliczenia ustawowych odsetek liczonych od wartości nieterminowo zapłaconej faktury, chyba, że opóźnienie wynika z niedopełnienia postanowień niniejszej umowy przez Wykonawcę. </w:t>
      </w:r>
    </w:p>
    <w:p w14:paraId="79C7A3AA" w14:textId="331AA227" w:rsidR="00F8663F" w:rsidRPr="0041799A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>W przypadku zmiany obowiązującej procentowej stawki podatku VAT, określonej w ust. 1, kwota brutto wynagrodzenia zostanie aneksem do niniejszej umowy dostosowana do zmienionej stawi podatku VAT.</w:t>
      </w:r>
    </w:p>
    <w:p w14:paraId="7ADEA9B0" w14:textId="77777777" w:rsidR="00F8663F" w:rsidRPr="0041799A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>Wydłużenie lub skrócenie okresu realizacji przedmiotu umowy nie może być podstawą żądania dodatkowego wynagrodzenia.</w:t>
      </w:r>
    </w:p>
    <w:p w14:paraId="7A97A361" w14:textId="77777777" w:rsidR="00D00031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>Wynagrodzenie za przedmiot umowy będzie wypłacone jednorazowo.</w:t>
      </w:r>
    </w:p>
    <w:p w14:paraId="534C1680" w14:textId="77777777" w:rsidR="00D00031" w:rsidRDefault="00D00031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8548D7">
        <w:rPr>
          <w:bCs/>
        </w:rPr>
        <w:t>Wykonawca zobowiązuje się do wystawienia Faktury KSeF za wykonanie przedmiotu umowy niezwłocznie po dokonaniu odbioru przez Zamawiającego lub innego zdarzenia skutkującego zapłatą wynagrodzenia.</w:t>
      </w:r>
    </w:p>
    <w:p w14:paraId="7E67B8D7" w14:textId="77777777" w:rsidR="00D00031" w:rsidRDefault="00D00031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8548D7">
        <w:rPr>
          <w:bCs/>
        </w:rPr>
        <w:t>Faktura KSeF musi zostać wystawiona z zachowaniem formatu i struktury logicznej określonej dla raportowania w systemie KSeF oraz zawierać dane Zamawiającego (m.in. pełna nazwa, adres, NIP,</w:t>
      </w:r>
    </w:p>
    <w:p w14:paraId="60E50F93" w14:textId="02DD49E0" w:rsidR="00D00031" w:rsidRPr="00D00031" w:rsidRDefault="00D00031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8548D7">
        <w:rPr>
          <w:bCs/>
        </w:rPr>
        <w:t>Zamawiający oświadcza, że będzie odbierał od Wykonawcy Faktury KSeF w sposób umożliwiający ich przetworzenie w jego systemie fakturowania i księgowości. W przypadku awarii lub niedostępności systemu KSeF, strony dopuszczają wystawienie faktury w formie uzgodnionej (np. w formacie wizualizacji z kodem QR) – zgodnie z przepisami prawa – przy czym Wykonawca zobowiązuje się niezwłocznie po przywróceniu dostępności systemu KSeF przekazać fakturę w trybie normalnym.</w:t>
      </w:r>
    </w:p>
    <w:p w14:paraId="2503310A" w14:textId="77777777" w:rsidR="00F8663F" w:rsidRPr="0041799A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 xml:space="preserve">Podstawą do wystawienia faktur VAT będą protokoły odbioru </w:t>
      </w:r>
    </w:p>
    <w:p w14:paraId="067D15C4" w14:textId="77777777" w:rsidR="00F8663F" w:rsidRPr="0041799A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>Strony postanawiają, iż zapłata następuje w dniu obciążenia rachunku bankowego Zamawiającego.</w:t>
      </w:r>
    </w:p>
    <w:p w14:paraId="556FD942" w14:textId="77777777" w:rsidR="00F8663F" w:rsidRPr="0041799A" w:rsidRDefault="00F8663F" w:rsidP="00F8663F">
      <w:pPr>
        <w:jc w:val="both"/>
      </w:pPr>
    </w:p>
    <w:p w14:paraId="3EEEA6BF" w14:textId="77777777" w:rsidR="00F8663F" w:rsidRPr="0041799A" w:rsidRDefault="00F8663F" w:rsidP="00F8663F">
      <w:pPr>
        <w:ind w:left="426"/>
        <w:jc w:val="center"/>
      </w:pPr>
      <w:r w:rsidRPr="0041799A">
        <w:rPr>
          <w:b/>
        </w:rPr>
        <w:t>§ 6</w:t>
      </w:r>
    </w:p>
    <w:p w14:paraId="647FCB32" w14:textId="77777777" w:rsidR="00F8663F" w:rsidRPr="0041799A" w:rsidRDefault="00F8663F" w:rsidP="00F8663F">
      <w:pPr>
        <w:ind w:left="426"/>
        <w:jc w:val="center"/>
      </w:pPr>
      <w:r w:rsidRPr="0041799A">
        <w:rPr>
          <w:b/>
        </w:rPr>
        <w:t>Kary umowne</w:t>
      </w:r>
    </w:p>
    <w:p w14:paraId="15A326E4" w14:textId="77777777" w:rsidR="00F8663F" w:rsidRPr="0041799A" w:rsidRDefault="00F8663F" w:rsidP="00F8663F">
      <w:pPr>
        <w:numPr>
          <w:ilvl w:val="0"/>
          <w:numId w:val="12"/>
        </w:numPr>
        <w:tabs>
          <w:tab w:val="left" w:pos="360"/>
        </w:tabs>
        <w:ind w:left="360"/>
        <w:jc w:val="both"/>
      </w:pPr>
      <w:r w:rsidRPr="0041799A">
        <w:t>Strony ustanawiają odpowiedzialność za niewykonanie lub nienależyte wykonanie Umowy w formie kar umownych.</w:t>
      </w:r>
    </w:p>
    <w:p w14:paraId="2F17B79F" w14:textId="77777777" w:rsidR="00F8663F" w:rsidRPr="0041799A" w:rsidRDefault="00F8663F" w:rsidP="00F8663F">
      <w:pPr>
        <w:numPr>
          <w:ilvl w:val="0"/>
          <w:numId w:val="12"/>
        </w:numPr>
        <w:tabs>
          <w:tab w:val="left" w:pos="360"/>
        </w:tabs>
        <w:ind w:left="360"/>
        <w:jc w:val="both"/>
      </w:pPr>
      <w:r w:rsidRPr="0041799A">
        <w:t>Wykonawca zapłaci Zamawiającemu kary umowne:</w:t>
      </w:r>
    </w:p>
    <w:p w14:paraId="3BEC0A7B" w14:textId="77777777" w:rsidR="00F8663F" w:rsidRPr="0041799A" w:rsidRDefault="00F8663F" w:rsidP="00F8663F">
      <w:pPr>
        <w:numPr>
          <w:ilvl w:val="1"/>
          <w:numId w:val="12"/>
        </w:numPr>
        <w:tabs>
          <w:tab w:val="left" w:pos="900"/>
        </w:tabs>
        <w:ind w:left="900"/>
        <w:jc w:val="both"/>
      </w:pPr>
      <w:r w:rsidRPr="0041799A">
        <w:t>za zwłokę w wykonaniu przedmiotu umowy w wysokości 0,5% wynagrodzenia określonego w § 5 ust.1 za każdy dzień zwłoki.</w:t>
      </w:r>
    </w:p>
    <w:p w14:paraId="695AE19B" w14:textId="77777777" w:rsidR="00F8663F" w:rsidRPr="0041799A" w:rsidRDefault="00F8663F" w:rsidP="00F8663F">
      <w:pPr>
        <w:numPr>
          <w:ilvl w:val="1"/>
          <w:numId w:val="12"/>
        </w:numPr>
        <w:tabs>
          <w:tab w:val="left" w:pos="900"/>
        </w:tabs>
        <w:ind w:left="900"/>
        <w:jc w:val="both"/>
      </w:pPr>
      <w:r w:rsidRPr="0041799A">
        <w:lastRenderedPageBreak/>
        <w:t>z tytułu odstąpienia od umowy przez którakolwiek ze stron z przyczyn występujących po stronie Wykonawcy w wysokości 10% wynagrodzenia określonego w § 5 ust.1</w:t>
      </w:r>
    </w:p>
    <w:p w14:paraId="5E8DD7BD" w14:textId="404D5B10" w:rsidR="00F8663F" w:rsidRPr="0041799A" w:rsidRDefault="00F8663F" w:rsidP="00F8663F">
      <w:pPr>
        <w:numPr>
          <w:ilvl w:val="0"/>
          <w:numId w:val="12"/>
        </w:numPr>
        <w:tabs>
          <w:tab w:val="left" w:pos="426"/>
        </w:tabs>
        <w:jc w:val="both"/>
      </w:pPr>
      <w:r w:rsidRPr="0041799A">
        <w:t>Zamawiający zapłaci Wykonawcy karę umowną z</w:t>
      </w:r>
      <w:r w:rsidR="00E973B3">
        <w:t>a</w:t>
      </w:r>
      <w:r w:rsidRPr="0041799A">
        <w:t xml:space="preserve"> odstąpienie od realizacji przedmiotu umowy z przyczyn leżących po stronie Zamawiającego w wysokości 10% wynagrodzenia netto określonego w § 5 ust. 1 pod warunkiem, że odstąpienie od realizacji przedmiotu umowy nie nastąpiło w okolicznościach opisanych w § 6</w:t>
      </w:r>
    </w:p>
    <w:p w14:paraId="029A651A" w14:textId="77777777" w:rsidR="00F8663F" w:rsidRPr="0041799A" w:rsidRDefault="00F8663F" w:rsidP="00F8663F">
      <w:pPr>
        <w:rPr>
          <w:b/>
          <w:color w:val="FF0000"/>
        </w:rPr>
      </w:pPr>
    </w:p>
    <w:p w14:paraId="78253816" w14:textId="77777777" w:rsidR="00F8663F" w:rsidRPr="0041799A" w:rsidRDefault="00F8663F" w:rsidP="00F8663F">
      <w:pPr>
        <w:jc w:val="center"/>
      </w:pPr>
      <w:r w:rsidRPr="0041799A">
        <w:rPr>
          <w:b/>
        </w:rPr>
        <w:t>§ 7</w:t>
      </w:r>
    </w:p>
    <w:p w14:paraId="46E59330" w14:textId="77777777" w:rsidR="00F8663F" w:rsidRPr="0041799A" w:rsidRDefault="00F8663F" w:rsidP="00F8663F">
      <w:pPr>
        <w:jc w:val="center"/>
      </w:pPr>
      <w:r w:rsidRPr="0041799A">
        <w:rPr>
          <w:b/>
        </w:rPr>
        <w:t>Rozwiązywanie sporów</w:t>
      </w:r>
    </w:p>
    <w:p w14:paraId="704C7845" w14:textId="77777777" w:rsidR="00F8663F" w:rsidRPr="0041799A" w:rsidRDefault="00F8663F" w:rsidP="00F8663F">
      <w:pPr>
        <w:numPr>
          <w:ilvl w:val="0"/>
          <w:numId w:val="5"/>
        </w:numPr>
        <w:tabs>
          <w:tab w:val="left" w:pos="426"/>
          <w:tab w:val="num" w:pos="720"/>
        </w:tabs>
        <w:ind w:left="426"/>
        <w:jc w:val="both"/>
      </w:pPr>
      <w:r w:rsidRPr="0041799A">
        <w:t>W przypadkach spornych umawiające się strony dołożą wszelkich starań celem polubownego ich rozstrzygnięcia.</w:t>
      </w:r>
    </w:p>
    <w:p w14:paraId="40AED51E" w14:textId="77777777" w:rsidR="00F8663F" w:rsidRPr="0041799A" w:rsidRDefault="00F8663F" w:rsidP="00F8663F">
      <w:pPr>
        <w:numPr>
          <w:ilvl w:val="0"/>
          <w:numId w:val="5"/>
        </w:numPr>
        <w:tabs>
          <w:tab w:val="left" w:pos="426"/>
          <w:tab w:val="num" w:pos="720"/>
        </w:tabs>
        <w:ind w:left="426"/>
        <w:jc w:val="both"/>
      </w:pPr>
      <w:r w:rsidRPr="0041799A">
        <w:t>Spory wynikłe na tle wykonywania niniejszej umowy rozstrzygane będą przez sąd powszechny, właściwy miejscowo dla siedziby Zamawiającego oraz według prawa i procedury polskiej.</w:t>
      </w:r>
    </w:p>
    <w:p w14:paraId="0E32C907" w14:textId="77777777" w:rsidR="00F8663F" w:rsidRPr="0041799A" w:rsidRDefault="00F8663F" w:rsidP="00F8663F">
      <w:pPr>
        <w:ind w:left="66"/>
        <w:jc w:val="both"/>
      </w:pPr>
    </w:p>
    <w:p w14:paraId="4D56BEF3" w14:textId="77777777" w:rsidR="00F8663F" w:rsidRPr="0041799A" w:rsidRDefault="00F8663F" w:rsidP="00F8663F">
      <w:pPr>
        <w:ind w:left="66"/>
        <w:jc w:val="center"/>
      </w:pPr>
      <w:r w:rsidRPr="0041799A">
        <w:rPr>
          <w:b/>
        </w:rPr>
        <w:t>§ 8</w:t>
      </w:r>
    </w:p>
    <w:p w14:paraId="13E84CF7" w14:textId="77777777" w:rsidR="00F8663F" w:rsidRPr="0041799A" w:rsidRDefault="00F8663F" w:rsidP="00F8663F">
      <w:pPr>
        <w:ind w:left="66"/>
        <w:jc w:val="center"/>
      </w:pPr>
      <w:r w:rsidRPr="0041799A">
        <w:rPr>
          <w:b/>
        </w:rPr>
        <w:t>Zmiany umowy</w:t>
      </w:r>
    </w:p>
    <w:p w14:paraId="51DD6DA8" w14:textId="77777777" w:rsidR="00F8663F" w:rsidRPr="0041799A" w:rsidRDefault="00F8663F" w:rsidP="00F8663F">
      <w:pPr>
        <w:numPr>
          <w:ilvl w:val="0"/>
          <w:numId w:val="11"/>
        </w:numPr>
        <w:tabs>
          <w:tab w:val="left" w:pos="426"/>
        </w:tabs>
        <w:ind w:left="426"/>
        <w:jc w:val="both"/>
      </w:pPr>
      <w:r w:rsidRPr="0041799A">
        <w:t>Wszelkie zmiany niniejszej umowy wymagają zachowania formy pisemnej pod rygorem nieważności.</w:t>
      </w:r>
    </w:p>
    <w:p w14:paraId="36C49C46" w14:textId="77777777" w:rsidR="00F8663F" w:rsidRPr="0041799A" w:rsidRDefault="00F8663F" w:rsidP="00F8663F">
      <w:pPr>
        <w:jc w:val="center"/>
        <w:rPr>
          <w:b/>
          <w:color w:val="FF0000"/>
        </w:rPr>
      </w:pPr>
    </w:p>
    <w:p w14:paraId="2FAC05E4" w14:textId="77777777" w:rsidR="00F8663F" w:rsidRPr="0041799A" w:rsidRDefault="00F8663F" w:rsidP="00F8663F">
      <w:pPr>
        <w:jc w:val="center"/>
      </w:pPr>
      <w:r w:rsidRPr="0041799A">
        <w:rPr>
          <w:b/>
        </w:rPr>
        <w:t>§ 9</w:t>
      </w:r>
    </w:p>
    <w:p w14:paraId="756ADB35" w14:textId="77777777" w:rsidR="00F8663F" w:rsidRPr="0041799A" w:rsidRDefault="00F8663F" w:rsidP="00F8663F">
      <w:pPr>
        <w:jc w:val="center"/>
      </w:pPr>
      <w:r w:rsidRPr="0041799A">
        <w:rPr>
          <w:b/>
        </w:rPr>
        <w:t>Postanowienia końcowe</w:t>
      </w:r>
    </w:p>
    <w:p w14:paraId="1F68893A" w14:textId="77777777" w:rsidR="00F8663F" w:rsidRPr="0041799A" w:rsidRDefault="00F8663F" w:rsidP="00F8663F">
      <w:pPr>
        <w:numPr>
          <w:ilvl w:val="0"/>
          <w:numId w:val="9"/>
        </w:numPr>
        <w:tabs>
          <w:tab w:val="left" w:pos="426"/>
        </w:tabs>
        <w:ind w:left="426"/>
        <w:jc w:val="both"/>
      </w:pPr>
      <w:r w:rsidRPr="0041799A">
        <w:t xml:space="preserve">Osoby upoważnione do kontaktu ze strony </w:t>
      </w:r>
      <w:r w:rsidRPr="0041799A">
        <w:rPr>
          <w:b/>
          <w:bCs/>
        </w:rPr>
        <w:t>Zamawiającego</w:t>
      </w:r>
      <w:r w:rsidRPr="0041799A">
        <w:t xml:space="preserve">: </w:t>
      </w:r>
    </w:p>
    <w:p w14:paraId="08652B0C" w14:textId="77777777" w:rsidR="00F8663F" w:rsidRPr="0041799A" w:rsidRDefault="00F8663F" w:rsidP="00F8663F">
      <w:pPr>
        <w:tabs>
          <w:tab w:val="left" w:pos="426"/>
        </w:tabs>
        <w:ind w:left="1506"/>
        <w:jc w:val="both"/>
      </w:pPr>
      <w:r w:rsidRPr="0041799A">
        <w:t>a) __________________________ , tel.: __________________________; e- mail:  _________________________ .</w:t>
      </w:r>
    </w:p>
    <w:p w14:paraId="2C312EF2" w14:textId="77777777" w:rsidR="00F8663F" w:rsidRPr="0041799A" w:rsidRDefault="00F8663F" w:rsidP="00F8663F">
      <w:pPr>
        <w:tabs>
          <w:tab w:val="left" w:pos="426"/>
        </w:tabs>
        <w:ind w:left="1506"/>
        <w:jc w:val="both"/>
      </w:pPr>
      <w:r w:rsidRPr="0041799A">
        <w:t>b) __________________________ , tel.: __________________________, e- mail:  _________________________ .</w:t>
      </w:r>
    </w:p>
    <w:p w14:paraId="75E2CD9B" w14:textId="77777777" w:rsidR="00F8663F" w:rsidRPr="0041799A" w:rsidRDefault="00F8663F" w:rsidP="00F8663F">
      <w:pPr>
        <w:numPr>
          <w:ilvl w:val="0"/>
          <w:numId w:val="9"/>
        </w:numPr>
        <w:tabs>
          <w:tab w:val="left" w:pos="426"/>
        </w:tabs>
        <w:ind w:left="426"/>
        <w:jc w:val="both"/>
      </w:pPr>
      <w:r w:rsidRPr="0041799A">
        <w:rPr>
          <w:rFonts w:eastAsia="Calibri"/>
          <w:color w:val="000000"/>
        </w:rPr>
        <w:t xml:space="preserve">Osoby upoważnione do kontaktu ze strony </w:t>
      </w:r>
      <w:r w:rsidRPr="0041799A">
        <w:rPr>
          <w:rFonts w:eastAsia="Calibri"/>
          <w:b/>
          <w:bCs/>
          <w:color w:val="000000"/>
        </w:rPr>
        <w:t>Wykonawcy</w:t>
      </w:r>
      <w:r w:rsidRPr="0041799A">
        <w:rPr>
          <w:rFonts w:eastAsia="Calibri"/>
          <w:color w:val="000000"/>
        </w:rPr>
        <w:t xml:space="preserve">: </w:t>
      </w:r>
    </w:p>
    <w:p w14:paraId="18F6AF64" w14:textId="77777777" w:rsidR="00F8663F" w:rsidRPr="0041799A" w:rsidRDefault="00F8663F" w:rsidP="00F8663F">
      <w:pPr>
        <w:tabs>
          <w:tab w:val="left" w:pos="426"/>
        </w:tabs>
        <w:ind w:left="1506"/>
        <w:jc w:val="both"/>
      </w:pPr>
      <w:r w:rsidRPr="0041799A">
        <w:rPr>
          <w:rFonts w:eastAsia="Calibri"/>
          <w:color w:val="000000"/>
        </w:rPr>
        <w:t>a) __________________________ , tel.: __________________________; e- mail:  _________________________ .</w:t>
      </w:r>
    </w:p>
    <w:p w14:paraId="4AB36160" w14:textId="77777777" w:rsidR="00F8663F" w:rsidRPr="0041799A" w:rsidRDefault="00F8663F" w:rsidP="00F8663F">
      <w:pPr>
        <w:tabs>
          <w:tab w:val="left" w:pos="426"/>
        </w:tabs>
        <w:ind w:left="1506"/>
        <w:jc w:val="both"/>
      </w:pPr>
      <w:r w:rsidRPr="0041799A">
        <w:rPr>
          <w:rFonts w:eastAsia="Calibri"/>
          <w:color w:val="000000"/>
        </w:rPr>
        <w:t>b) __________________________ , tel.: __________________________, e- mail:  _________________________ . .</w:t>
      </w:r>
    </w:p>
    <w:p w14:paraId="5EAB75BE" w14:textId="77777777" w:rsidR="00F8663F" w:rsidRPr="0041799A" w:rsidRDefault="00F8663F" w:rsidP="00F8663F">
      <w:pPr>
        <w:numPr>
          <w:ilvl w:val="0"/>
          <w:numId w:val="9"/>
        </w:numPr>
        <w:tabs>
          <w:tab w:val="left" w:pos="426"/>
        </w:tabs>
        <w:ind w:left="426"/>
        <w:jc w:val="both"/>
      </w:pPr>
      <w:r w:rsidRPr="0041799A">
        <w:t>W sprawach nieuregulowanych stosuje się prawo polskie, w szczególności Kodeks cywilny.</w:t>
      </w:r>
    </w:p>
    <w:p w14:paraId="72D0DA01" w14:textId="395894F2" w:rsidR="00F8663F" w:rsidRPr="0041799A" w:rsidRDefault="00F8663F" w:rsidP="00F8663F">
      <w:pPr>
        <w:numPr>
          <w:ilvl w:val="0"/>
          <w:numId w:val="9"/>
        </w:numPr>
        <w:tabs>
          <w:tab w:val="left" w:pos="426"/>
        </w:tabs>
        <w:ind w:left="426"/>
        <w:jc w:val="both"/>
      </w:pPr>
      <w:r w:rsidRPr="0041799A">
        <w:t>Umowę sporządzono w trzech jednobrzmiących egzemplarzach: 2 dla Z</w:t>
      </w:r>
      <w:r w:rsidR="00B43680">
        <w:t>a</w:t>
      </w:r>
      <w:r w:rsidRPr="0041799A">
        <w:t>mawiającego i 1 dla Wykonawcy.</w:t>
      </w:r>
    </w:p>
    <w:p w14:paraId="51484C5A" w14:textId="77777777" w:rsidR="00F8663F" w:rsidRPr="0041799A" w:rsidRDefault="00F8663F" w:rsidP="00F8663F">
      <w:pPr>
        <w:jc w:val="both"/>
      </w:pPr>
    </w:p>
    <w:p w14:paraId="5DA5F96D" w14:textId="77777777" w:rsidR="00F8663F" w:rsidRPr="0041799A" w:rsidRDefault="00F8663F" w:rsidP="00F8663F">
      <w:pPr>
        <w:jc w:val="both"/>
        <w:rPr>
          <w:color w:val="FF0000"/>
        </w:rPr>
      </w:pPr>
    </w:p>
    <w:p w14:paraId="435EB78B" w14:textId="77777777" w:rsidR="00F8663F" w:rsidRPr="0041799A" w:rsidRDefault="00F8663F" w:rsidP="00F8663F">
      <w:pPr>
        <w:jc w:val="both"/>
      </w:pPr>
      <w:r w:rsidRPr="0041799A">
        <w:rPr>
          <w:color w:val="FF0000"/>
        </w:rPr>
        <w:tab/>
      </w:r>
      <w:r w:rsidRPr="0041799A">
        <w:t>Zamawiający</w:t>
      </w:r>
      <w:r w:rsidRPr="0041799A">
        <w:tab/>
      </w:r>
      <w:r w:rsidRPr="0041799A">
        <w:tab/>
        <w:t xml:space="preserve">                                                       </w:t>
      </w:r>
      <w:r w:rsidRPr="0041799A">
        <w:tab/>
      </w:r>
      <w:r w:rsidRPr="0041799A">
        <w:tab/>
        <w:t xml:space="preserve">   Wykonawca</w:t>
      </w:r>
    </w:p>
    <w:p w14:paraId="5534CF80" w14:textId="77777777" w:rsidR="00CE4016" w:rsidRPr="0041799A" w:rsidRDefault="00CE4016" w:rsidP="00F8663F"/>
    <w:sectPr w:rsidR="00CE4016" w:rsidRPr="004179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D755" w14:textId="77777777" w:rsidR="00153BB5" w:rsidRDefault="00153BB5" w:rsidP="00782A5C">
      <w:r>
        <w:separator/>
      </w:r>
    </w:p>
  </w:endnote>
  <w:endnote w:type="continuationSeparator" w:id="0">
    <w:p w14:paraId="16DDAE9F" w14:textId="77777777" w:rsidR="00153BB5" w:rsidRDefault="00153BB5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F743D" w14:textId="77777777" w:rsidR="00153BB5" w:rsidRDefault="00153BB5" w:rsidP="00782A5C">
      <w:r>
        <w:separator/>
      </w:r>
    </w:p>
  </w:footnote>
  <w:footnote w:type="continuationSeparator" w:id="0">
    <w:p w14:paraId="76C0935B" w14:textId="77777777" w:rsidR="00153BB5" w:rsidRDefault="00153BB5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2E0A7381" w14:textId="77777777" w:rsidR="004C3B48" w:rsidRDefault="004C3B48" w:rsidP="004C3B48">
    <w:pPr>
      <w:jc w:val="center"/>
    </w:pPr>
    <w:r>
      <w:t>FERC.02.02-CS.01-001/23/0769/ FERC.02.02-CS.01-001/23/2024</w:t>
    </w:r>
  </w:p>
  <w:p w14:paraId="61FDF673" w14:textId="77777777" w:rsidR="004C3B48" w:rsidRDefault="004C3B48" w:rsidP="004C3B48">
    <w:pPr>
      <w:pStyle w:val="Nagwek"/>
    </w:pPr>
  </w:p>
  <w:p w14:paraId="737D16E0" w14:textId="5CC87E86" w:rsidR="008B26D5" w:rsidRDefault="008B26D5" w:rsidP="008B26D5">
    <w:pPr>
      <w:pStyle w:val="Nagwek"/>
    </w:pPr>
    <w:r w:rsidRPr="0009061E">
      <w:t>GT.271.5.2026/</w:t>
    </w:r>
    <w:r w:rsidR="00644681">
      <w:t>2</w:t>
    </w:r>
  </w:p>
  <w:p w14:paraId="1AB68775" w14:textId="5C9FA4AB" w:rsidR="0044636B" w:rsidRDefault="0044636B" w:rsidP="008B26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lowerLetter"/>
      <w:lvlText w:val="%3)"/>
      <w:lvlJc w:val="left"/>
      <w:pPr>
        <w:tabs>
          <w:tab w:val="num" w:pos="1146"/>
        </w:tabs>
        <w:ind w:left="1146" w:hanging="360"/>
      </w:p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46B1EF1"/>
    <w:multiLevelType w:val="hybridMultilevel"/>
    <w:tmpl w:val="9C42368C"/>
    <w:lvl w:ilvl="0" w:tplc="226AAD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B06E2A"/>
    <w:multiLevelType w:val="hybridMultilevel"/>
    <w:tmpl w:val="324CD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3048D"/>
    <w:multiLevelType w:val="hybridMultilevel"/>
    <w:tmpl w:val="270AF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863FE5"/>
    <w:multiLevelType w:val="multilevel"/>
    <w:tmpl w:val="6256FA8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710351A0"/>
    <w:multiLevelType w:val="hybridMultilevel"/>
    <w:tmpl w:val="59FA2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8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14"/>
  </w:num>
  <w:num w:numId="7" w16cid:durableId="275523558">
    <w:abstractNumId w:val="13"/>
  </w:num>
  <w:num w:numId="8" w16cid:durableId="1365904444">
    <w:abstractNumId w:val="11"/>
  </w:num>
  <w:num w:numId="9" w16cid:durableId="1854496811">
    <w:abstractNumId w:val="4"/>
  </w:num>
  <w:num w:numId="10" w16cid:durableId="274797575">
    <w:abstractNumId w:val="5"/>
  </w:num>
  <w:num w:numId="11" w16cid:durableId="430856877">
    <w:abstractNumId w:val="6"/>
  </w:num>
  <w:num w:numId="12" w16cid:durableId="1508406487">
    <w:abstractNumId w:val="7"/>
  </w:num>
  <w:num w:numId="13" w16cid:durableId="594897460">
    <w:abstractNumId w:val="8"/>
  </w:num>
  <w:num w:numId="14" w16cid:durableId="494877243">
    <w:abstractNumId w:val="9"/>
  </w:num>
  <w:num w:numId="15" w16cid:durableId="553929715">
    <w:abstractNumId w:val="17"/>
  </w:num>
  <w:num w:numId="16" w16cid:durableId="1726759370">
    <w:abstractNumId w:val="16"/>
  </w:num>
  <w:num w:numId="17" w16cid:durableId="55511766">
    <w:abstractNumId w:val="15"/>
  </w:num>
  <w:num w:numId="18" w16cid:durableId="1154221659">
    <w:abstractNumId w:val="10"/>
  </w:num>
  <w:num w:numId="19" w16cid:durableId="15523790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71221"/>
    <w:rsid w:val="000B23E1"/>
    <w:rsid w:val="000B5C23"/>
    <w:rsid w:val="000F5510"/>
    <w:rsid w:val="00135089"/>
    <w:rsid w:val="00143FC1"/>
    <w:rsid w:val="00153BB5"/>
    <w:rsid w:val="00170C2F"/>
    <w:rsid w:val="00182B05"/>
    <w:rsid w:val="00190931"/>
    <w:rsid w:val="00200560"/>
    <w:rsid w:val="0020106F"/>
    <w:rsid w:val="0020269D"/>
    <w:rsid w:val="002275C2"/>
    <w:rsid w:val="00243A6C"/>
    <w:rsid w:val="002D1D54"/>
    <w:rsid w:val="002E4003"/>
    <w:rsid w:val="00393C2B"/>
    <w:rsid w:val="003A1724"/>
    <w:rsid w:val="00402B2D"/>
    <w:rsid w:val="0041799A"/>
    <w:rsid w:val="00430819"/>
    <w:rsid w:val="0044636B"/>
    <w:rsid w:val="00453989"/>
    <w:rsid w:val="00456AE1"/>
    <w:rsid w:val="0047375B"/>
    <w:rsid w:val="00476F26"/>
    <w:rsid w:val="004C3B48"/>
    <w:rsid w:val="005A1463"/>
    <w:rsid w:val="005A47C3"/>
    <w:rsid w:val="005B3129"/>
    <w:rsid w:val="005D555B"/>
    <w:rsid w:val="005E6847"/>
    <w:rsid w:val="00644681"/>
    <w:rsid w:val="00651FBC"/>
    <w:rsid w:val="006628C8"/>
    <w:rsid w:val="00687161"/>
    <w:rsid w:val="006A20F8"/>
    <w:rsid w:val="00727ADF"/>
    <w:rsid w:val="00782A5C"/>
    <w:rsid w:val="00827239"/>
    <w:rsid w:val="00845559"/>
    <w:rsid w:val="008548D7"/>
    <w:rsid w:val="008727D7"/>
    <w:rsid w:val="00883250"/>
    <w:rsid w:val="008B26D5"/>
    <w:rsid w:val="00922503"/>
    <w:rsid w:val="0093331A"/>
    <w:rsid w:val="0094024E"/>
    <w:rsid w:val="00985797"/>
    <w:rsid w:val="009B4C1C"/>
    <w:rsid w:val="009F6A1E"/>
    <w:rsid w:val="00A0346E"/>
    <w:rsid w:val="00A05D36"/>
    <w:rsid w:val="00AC42D3"/>
    <w:rsid w:val="00B15E18"/>
    <w:rsid w:val="00B43680"/>
    <w:rsid w:val="00B646D2"/>
    <w:rsid w:val="00B67D04"/>
    <w:rsid w:val="00B84A6B"/>
    <w:rsid w:val="00BA3625"/>
    <w:rsid w:val="00C55D21"/>
    <w:rsid w:val="00CA562D"/>
    <w:rsid w:val="00CC7F35"/>
    <w:rsid w:val="00CE4016"/>
    <w:rsid w:val="00D00031"/>
    <w:rsid w:val="00D86835"/>
    <w:rsid w:val="00DA3369"/>
    <w:rsid w:val="00DA59BA"/>
    <w:rsid w:val="00DC41DE"/>
    <w:rsid w:val="00DD69D0"/>
    <w:rsid w:val="00DD7C7D"/>
    <w:rsid w:val="00DE6829"/>
    <w:rsid w:val="00DF5B1A"/>
    <w:rsid w:val="00E24BE2"/>
    <w:rsid w:val="00E91B09"/>
    <w:rsid w:val="00E973B3"/>
    <w:rsid w:val="00EC6C4D"/>
    <w:rsid w:val="00F07C38"/>
    <w:rsid w:val="00F46AFB"/>
    <w:rsid w:val="00F47933"/>
    <w:rsid w:val="00F65A23"/>
    <w:rsid w:val="00F8663F"/>
    <w:rsid w:val="00F9097E"/>
    <w:rsid w:val="00FA1E1F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1065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4</cp:revision>
  <dcterms:created xsi:type="dcterms:W3CDTF">2026-04-23T03:03:00Z</dcterms:created>
  <dcterms:modified xsi:type="dcterms:W3CDTF">2026-04-23T04:57:00Z</dcterms:modified>
</cp:coreProperties>
</file>